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2F" w:rsidRDefault="0055162F" w:rsidP="0055162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4678"/>
        <w:gridCol w:w="1499"/>
        <w:gridCol w:w="1499"/>
      </w:tblGrid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36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/работ</w:t>
            </w:r>
          </w:p>
        </w:tc>
      </w:tr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 до 100. Нумерация.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FC2C47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F24A8"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9355F1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F24A8"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 до 100. Сложение и вычитание чисел от 1 до 100.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FC2C47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DF24A8"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3 ч</w:t>
            </w:r>
          </w:p>
        </w:tc>
      </w:tr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чисел от 1 до 100. (письменные вычисления)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FC2C47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DF24A8"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и деление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FC2C47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DF24A8"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FC2C47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DF24A8"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AB6F5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175</w:t>
            </w:r>
            <w:r w:rsidR="00DF24A8" w:rsidRPr="0036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F24A8" w:rsidRPr="003626F6" w:rsidRDefault="00DF24A8" w:rsidP="00DF24A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6139"/>
        <w:gridCol w:w="1559"/>
      </w:tblGrid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24A8" w:rsidRPr="003626F6" w:rsidTr="00DF24A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4A8" w:rsidRPr="003626F6" w:rsidRDefault="00DF24A8" w:rsidP="00DF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DF24A8" w:rsidRPr="0055162F" w:rsidRDefault="00DF24A8" w:rsidP="0055162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DF24A8" w:rsidRPr="0055162F" w:rsidSect="00E14B53">
          <w:footerReference w:type="default" r:id="rId7"/>
          <w:pgSz w:w="11906" w:h="16838"/>
          <w:pgMar w:top="284" w:right="851" w:bottom="1134" w:left="1701" w:header="709" w:footer="709" w:gutter="0"/>
          <w:cols w:space="708"/>
          <w:docGrid w:linePitch="360"/>
        </w:sectPr>
      </w:pPr>
    </w:p>
    <w:p w:rsidR="00460D25" w:rsidRPr="0055162F" w:rsidRDefault="009E315E" w:rsidP="00DF24A8">
      <w:pPr>
        <w:pStyle w:val="a3"/>
        <w:numPr>
          <w:ilvl w:val="1"/>
          <w:numId w:val="4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</w:t>
      </w:r>
      <w:r w:rsidR="003F0425" w:rsidRPr="0055162F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планирование.</w:t>
      </w:r>
    </w:p>
    <w:p w:rsidR="00460D25" w:rsidRPr="003626F6" w:rsidRDefault="00460D25" w:rsidP="005E1C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48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44"/>
        <w:gridCol w:w="8"/>
        <w:gridCol w:w="7930"/>
        <w:gridCol w:w="993"/>
        <w:gridCol w:w="1275"/>
        <w:gridCol w:w="1134"/>
      </w:tblGrid>
      <w:tr w:rsidR="00D120D5" w:rsidRPr="003626F6" w:rsidTr="00D120D5">
        <w:trPr>
          <w:trHeight w:val="1"/>
        </w:trPr>
        <w:tc>
          <w:tcPr>
            <w:tcW w:w="11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Pr="003626F6" w:rsidRDefault="00D120D5" w:rsidP="005E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20D5" w:rsidRPr="003626F6" w:rsidRDefault="00D120D5" w:rsidP="005E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Pr="003626F6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20D5" w:rsidRPr="003626F6" w:rsidRDefault="00D120D5" w:rsidP="005E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20D5" w:rsidRPr="003626F6" w:rsidTr="00D120D5">
        <w:trPr>
          <w:trHeight w:val="1"/>
        </w:trPr>
        <w:tc>
          <w:tcPr>
            <w:tcW w:w="11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Pr="003626F6" w:rsidRDefault="00D120D5" w:rsidP="005E1C0D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20D5" w:rsidRPr="003626F6" w:rsidRDefault="00D120D5" w:rsidP="005E1C0D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Pr="003626F6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20D5" w:rsidRPr="003626F6" w:rsidRDefault="00D120D5" w:rsidP="005E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20D5" w:rsidRPr="003626F6" w:rsidRDefault="00D120D5" w:rsidP="005E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D120D5" w:rsidRPr="003626F6" w:rsidTr="00D120D5">
        <w:trPr>
          <w:trHeight w:val="1"/>
        </w:trPr>
        <w:tc>
          <w:tcPr>
            <w:tcW w:w="124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Pr="00D120D5" w:rsidRDefault="00D120D5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0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Числа от 1 до 100.Нумерация 25 ч.</w:t>
            </w: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 до 20.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Числа от 1 до 20.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десятками. Образование и запись чисел от 20 до 100.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десятками. Образование и запись чисел от 20 до 100.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Поместное значение чисел.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двузначные числа.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Миллиметр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Миллиметр.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Математический диктант. «Повторение 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 классе»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Наименьшее трехзначное число. Сотня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Метр. Таблица единиц длины.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 35+5. 35-30, 35-5.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двузначного числа суммой разрядных слагаемых.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стоимости. Рубль. Копейка.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«Нумерация чисел от 1 до 100»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«Нумерация чисел от 1 до 100»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693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 по теме «Нумерация чисел от 1 до 100»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600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 по теме «Нумерация чисел от 1 до 100»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F0357A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0D5" w:rsidRPr="003626F6" w:rsidTr="0012307B">
        <w:trPr>
          <w:trHeight w:val="600"/>
        </w:trPr>
        <w:tc>
          <w:tcPr>
            <w:tcW w:w="124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Pr="003626F6" w:rsidRDefault="00D120D5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0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Числа от 1 до 100.Сложение и вычитание чисел от 1 до 100. 50ч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Задачи, обратные данной.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и разность отрезков.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нахождение неизвестного уменьшаемого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неизвестного вычитаемого.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 теме «Задачи на нахождение неизвестного вычитаемого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84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времени. Час, минута. </w:t>
            </w:r>
            <w:r w:rsidRPr="00F527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Часы, как достопримечательность нашего города.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Длина 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диктант. Закрепление по теме «Единицы времени»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 теме «Длина ломаной»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выполнения  действий. Скобки.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79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числовых выражений.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сложения.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работа№2 за 1 четверть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 за 1 четверть.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. Наши проекты. Узоры и орнаменты на посуде.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Татарский орнамент.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изучению устных приемов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вычислений для случаев вида 36+2, 36+20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вычислений для случаев вида 36-2, 36-20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вычислений для случаев вида 26+4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вычислений для случаев вида 30-7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вычислений для случаев вида      60-24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проекта «Узоры и орнаменты на посуде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вычислений вида 26+7.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вычислений вида 35-7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диктант. Закрепление темы «Сложение и вычитание»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«Сложение и вычитание»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«Сложение и вычитание».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«Сложение и вычитание»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№3 по теме «Устное сложение и вычитание в пределах 100»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 по теме «Устное сложение и вычитание в пределах 100» Буквенные выражения.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Буквенные выражения.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Уравнение. Решение уравнений методом подбора.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Уравнение. Решение уравнений методом подбора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495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Default="007E6758" w:rsidP="005E1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1 полугодие</w:t>
            </w:r>
          </w:p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F52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 за 1 полугодие Проверка сложения.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вычитания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8A28FB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28F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8A28FB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0D5" w:rsidRPr="003626F6" w:rsidTr="00F70E18">
        <w:trPr>
          <w:trHeight w:val="562"/>
        </w:trPr>
        <w:tc>
          <w:tcPr>
            <w:tcW w:w="124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Pr="00D120D5" w:rsidRDefault="00D120D5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0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Сложение и вычитание чисел от 1 до 100.(письменные вычисления)38 ч.</w:t>
            </w: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вида 45+23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вида 57-26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«Проверка сложения и вычитания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Угол. Виды углов.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диктант. Закрепление темы «Угол. Виды углов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вида 37+48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вида 37+53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57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вида 87+13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вида 32+8,40-8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вида 50-24.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диктант. Закрепление темы «Вычитание вида 50-24»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«Вычитание вида 50-24»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FC2C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«Вычитание вида 50-24»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FC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FC2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FC2C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«Вычитание вида 50-24»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№5 по теме «Сложение и вычитание»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 по теме «Сложение и вычитание»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вида 52-24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«Вычитание вида 52-24»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«Вычитание вида 52-24»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противоположных сторон прямоугольника.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«Свойство противоположных сторон прямоугольника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Квадрат.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Квадрат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8A28FB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8A28FB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Наши проекты. Оригами. Выставочные центры Казани.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 теме «Квадрат»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диктант. Закрепление по теме «Квадрат»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D120D5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0D5" w:rsidRPr="003626F6" w:rsidTr="00D26E36">
        <w:trPr>
          <w:trHeight w:val="562"/>
        </w:trPr>
        <w:tc>
          <w:tcPr>
            <w:tcW w:w="124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20D5" w:rsidRPr="007D52F1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2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Умножение и деление. 34 ч</w:t>
            </w: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Конкретный смысл действий умножения.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Конкретный смысл действий умножения.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результата умножения с помощью сложения.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D120D5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умножение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прямоугольника.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единицы и нуля.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Математический диктант. Названия компонентов и результата умножения.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проекта «Оригами»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Рукоделие в Татарстане</w:t>
            </w:r>
          </w:p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Конкретный смысл действия деления (решение задач на деление по содержанию)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Конкретный смысл действия деления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«Конкретный смысл действия деления»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компонентов и результата деления.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«Конкретный смысл действия деления»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№6 по теме «Решение задач на умножение»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контрольной</w:t>
            </w:r>
            <w:proofErr w:type="gramEnd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Умножение и деление.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деления, основанный на связи между компонентами и результатом умножения.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умножения и деления на 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E6758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с величинами: цена, количество, стоимость.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F50C8D">
        <w:trPr>
          <w:trHeight w:val="562"/>
        </w:trPr>
        <w:tc>
          <w:tcPr>
            <w:tcW w:w="124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7D52F1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2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Табличное умножение и деление .28 ч.</w:t>
            </w:r>
          </w:p>
        </w:tc>
      </w:tr>
      <w:tr w:rsidR="007E6758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неизвестного третьего слагаемого.</w:t>
            </w:r>
          </w:p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758" w:rsidRPr="003626F6" w:rsidTr="007D52F1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758" w:rsidRPr="00D120D5" w:rsidRDefault="007E6758" w:rsidP="00D120D5">
            <w:pPr>
              <w:pStyle w:val="a3"/>
              <w:numPr>
                <w:ilvl w:val="0"/>
                <w:numId w:val="44"/>
              </w:numPr>
              <w:spacing w:before="100" w:after="1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E6758" w:rsidRPr="003626F6" w:rsidRDefault="007E6758" w:rsidP="005E1C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№7 по теме «Умножение и деление»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E6758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6758" w:rsidRPr="003626F6" w:rsidRDefault="007E6758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F546C8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контрольной</w:t>
            </w:r>
            <w:proofErr w:type="gramEnd"/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2 и на 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2 и на 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умножения числа 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диктант. Закрепление темы «Деление на 2»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«Деление на 2»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темы «Умножение и деление на 2»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3 и на 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3 и на 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D120D5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F546C8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490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темы «Умножение и деление на 3</w:t>
            </w: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F546C8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490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темы «Умножение и деление на 3</w:t>
            </w: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F546C8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№8 по теме (итоговая)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F546C8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«Умножение и деление»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F546C8">
        <w:trPr>
          <w:trHeight w:val="562"/>
        </w:trPr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490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52F1" w:rsidRPr="003626F6" w:rsidTr="00F546C8">
        <w:trPr>
          <w:trHeight w:val="562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52F1" w:rsidRPr="00D120D5" w:rsidRDefault="007D52F1" w:rsidP="00D120D5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6F6"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узнали, чему научились во 2 классе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D52F1" w:rsidRPr="003626F6" w:rsidRDefault="007D52F1" w:rsidP="009E315E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D52F1" w:rsidRPr="003626F6" w:rsidRDefault="007D52F1" w:rsidP="005E1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D25" w:rsidRPr="003626F6" w:rsidRDefault="00460D25" w:rsidP="005E1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D25" w:rsidRDefault="00460D25" w:rsidP="005E1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99B" w:rsidRDefault="0066299B" w:rsidP="005E1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99B" w:rsidRDefault="0066299B" w:rsidP="00490B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99B" w:rsidRDefault="0066299B" w:rsidP="005E1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47CA" w:rsidRDefault="00BB47CA" w:rsidP="00AE2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47CA" w:rsidRPr="00BB47CA" w:rsidRDefault="00BB47CA" w:rsidP="00BB47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B47CA" w:rsidRPr="00BB47CA" w:rsidRDefault="00BB47CA" w:rsidP="00BB47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B47CA" w:rsidRPr="00BB47CA" w:rsidRDefault="00BB47CA" w:rsidP="00BB47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B47CA" w:rsidRPr="00BB47CA" w:rsidRDefault="00BB47CA" w:rsidP="00BB47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B47CA" w:rsidRPr="00BB47CA" w:rsidRDefault="00BB47CA" w:rsidP="00BB47CA">
      <w:pPr>
        <w:tabs>
          <w:tab w:val="left" w:pos="913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47CA" w:rsidRPr="00BB47CA" w:rsidRDefault="00BB47CA" w:rsidP="00BB47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B47CA" w:rsidRPr="00BB47CA" w:rsidRDefault="00BB47CA" w:rsidP="00BB47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B47CA" w:rsidRDefault="00BB47CA" w:rsidP="00BB47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B47CA" w:rsidRDefault="00BB47CA" w:rsidP="00BB47CA">
      <w:pPr>
        <w:tabs>
          <w:tab w:val="left" w:pos="1126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47CA" w:rsidRDefault="00BB47CA" w:rsidP="00BB47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6299B" w:rsidRPr="00BB47CA" w:rsidRDefault="0066299B" w:rsidP="00BB47CA">
      <w:pPr>
        <w:rPr>
          <w:rFonts w:ascii="Times New Roman" w:eastAsia="Times New Roman" w:hAnsi="Times New Roman" w:cs="Times New Roman"/>
          <w:sz w:val="24"/>
          <w:szCs w:val="24"/>
        </w:rPr>
        <w:sectPr w:rsidR="0066299B" w:rsidRPr="00BB47CA" w:rsidSect="00A72047">
          <w:pgSz w:w="16838" w:h="11906" w:orient="landscape"/>
          <w:pgMar w:top="993" w:right="1134" w:bottom="284" w:left="1134" w:header="708" w:footer="708" w:gutter="0"/>
          <w:cols w:space="708"/>
          <w:docGrid w:linePitch="360"/>
        </w:sectPr>
      </w:pPr>
    </w:p>
    <w:tbl>
      <w:tblPr>
        <w:tblW w:w="14797" w:type="dxa"/>
        <w:tblLayout w:type="fixed"/>
        <w:tblLook w:val="0000"/>
      </w:tblPr>
      <w:tblGrid>
        <w:gridCol w:w="7399"/>
        <w:gridCol w:w="7398"/>
      </w:tblGrid>
      <w:tr w:rsidR="00F67B1A" w:rsidRPr="005D702C" w:rsidTr="00CC625E">
        <w:trPr>
          <w:trHeight w:val="9042"/>
        </w:trPr>
        <w:tc>
          <w:tcPr>
            <w:tcW w:w="7399" w:type="dxa"/>
          </w:tcPr>
          <w:p w:rsidR="00DE5E2E" w:rsidRDefault="00DE5E2E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</w:t>
            </w:r>
            <w:r w:rsidR="00F7283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ьная работа № 1</w:t>
            </w: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  <w:p w:rsidR="005D702C" w:rsidRPr="005D702C" w:rsidRDefault="005D702C" w:rsidP="005D702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Запиши цифрами числа </w:t>
            </w:r>
            <w:proofErr w:type="gramStart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орок четыре, тринадцать, тридцать один, восемьдесят.</w:t>
            </w:r>
          </w:p>
          <w:p w:rsidR="005D702C" w:rsidRPr="005D702C" w:rsidRDefault="005D702C" w:rsidP="005D7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33650" cy="440757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440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02C" w:rsidRPr="005D702C" w:rsidRDefault="005D702C" w:rsidP="005D702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Выполни вычисления:</w:t>
            </w:r>
          </w:p>
          <w:p w:rsidR="005D702C" w:rsidRPr="005D702C" w:rsidRDefault="005D702C" w:rsidP="005D7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2C" w:rsidRPr="005D702C" w:rsidRDefault="005D702C" w:rsidP="005D702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В аквариуме было 7 больших рыбок, а маленьких - на 3 меньше. Сколько всего рыбок было в аквариуме?</w:t>
            </w:r>
          </w:p>
          <w:p w:rsidR="005D702C" w:rsidRPr="005D702C" w:rsidRDefault="005D702C" w:rsidP="005D7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2C" w:rsidRPr="005D702C" w:rsidRDefault="005D702C" w:rsidP="005D702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Начерти два отрезка: один длиной  6 см 5 мм, а второй на 2 см короче.</w:t>
            </w:r>
          </w:p>
          <w:p w:rsidR="005D702C" w:rsidRPr="005D702C" w:rsidRDefault="005D702C" w:rsidP="005D7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2C" w:rsidRPr="005D702C" w:rsidRDefault="005D702C" w:rsidP="005D702C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Заполни окошки числами.</w:t>
            </w:r>
          </w:p>
          <w:p w:rsidR="005D702C" w:rsidRPr="005D702C" w:rsidRDefault="006F5ABE" w:rsidP="005D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28" style="position:absolute;margin-left:312.05pt;margin-top:1pt;width:19pt;height:14.95pt;z-index:25166233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27" style="position:absolute;margin-left:178.15pt;margin-top:1pt;width:18.65pt;height:10.1pt;z-index:25166131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26" style="position:absolute;margin-left:59.2pt;margin-top:1pt;width:22.5pt;height:10.1pt;z-index:251660288"/>
              </w:pict>
            </w:r>
            <w:r w:rsidR="005D702C"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9 см 2 мм =          </w:t>
            </w:r>
            <w:proofErr w:type="gramStart"/>
            <w:r w:rsidR="005D702C" w:rsidRPr="005D702C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="005D702C"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         40 мм =         см                  2 см =            мм</w:t>
            </w:r>
          </w:p>
          <w:p w:rsidR="005D702C" w:rsidRPr="005D702C" w:rsidRDefault="005D702C" w:rsidP="005D702C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6*.  Запиши 3 двузначных числа, в которых единиц на 3 больше, чем десятков.</w:t>
            </w:r>
          </w:p>
          <w:p w:rsidR="005D702C" w:rsidRPr="005D702C" w:rsidRDefault="005D702C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702C" w:rsidRPr="005D702C" w:rsidRDefault="005D702C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98" w:type="dxa"/>
          </w:tcPr>
          <w:p w:rsidR="00DE5E2E" w:rsidRPr="00DE5E2E" w:rsidRDefault="00DE5E2E" w:rsidP="00DE5E2E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Контрольная </w:t>
            </w:r>
            <w:r w:rsidR="00F7283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работа № 1</w:t>
            </w: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2.</w:t>
            </w:r>
          </w:p>
          <w:p w:rsidR="005D702C" w:rsidRPr="005D702C" w:rsidRDefault="005D702C" w:rsidP="005D702C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Запиши цифрами числа</w:t>
            </w:r>
            <w:proofErr w:type="gramStart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сорок семь, семьдесят четыре, шестьдесят, двенадцать.</w:t>
            </w:r>
          </w:p>
          <w:p w:rsidR="005D702C" w:rsidRPr="005D702C" w:rsidRDefault="005D702C" w:rsidP="005D7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28875" cy="400086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9668" cy="401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02C" w:rsidRPr="005D702C" w:rsidRDefault="005D702C" w:rsidP="005D702C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Выполни вычисления:</w:t>
            </w:r>
          </w:p>
          <w:p w:rsidR="005D702C" w:rsidRPr="005D702C" w:rsidRDefault="005D702C" w:rsidP="005D702C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В  букете было 8 красных гвоздик, а белы</w:t>
            </w:r>
            <w:proofErr w:type="gramStart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 на 5 меньше. Сколько всего гвоздик было в букете?</w:t>
            </w:r>
          </w:p>
          <w:p w:rsidR="005D702C" w:rsidRPr="005D702C" w:rsidRDefault="005D702C" w:rsidP="005D7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2C" w:rsidRPr="005D702C" w:rsidRDefault="005D702C" w:rsidP="005D702C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Начерти два отрезка: один длиной  4 см 5 мм, а второй на 2 см длиннее.</w:t>
            </w:r>
          </w:p>
          <w:p w:rsidR="005D702C" w:rsidRPr="005D702C" w:rsidRDefault="005D702C" w:rsidP="005D7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2C" w:rsidRPr="005D702C" w:rsidRDefault="005D702C" w:rsidP="005D702C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Заполни окошки числами.</w:t>
            </w:r>
          </w:p>
          <w:p w:rsidR="005D702C" w:rsidRPr="005D702C" w:rsidRDefault="006F5ABE" w:rsidP="005D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29" style="position:absolute;margin-left:60.15pt;margin-top:3.75pt;width:27.7pt;height:10.35pt;z-index:25166438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1" style="position:absolute;margin-left:306.25pt;margin-top:3.75pt;width:24.6pt;height:9.5pt;z-index:25166643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30" style="position:absolute;margin-left:177pt;margin-top:2.9pt;width:28.6pt;height:10.35pt;z-index:251665408"/>
              </w:pict>
            </w:r>
            <w:r w:rsidR="005D702C"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7 см 1 мм =          </w:t>
            </w:r>
            <w:proofErr w:type="gramStart"/>
            <w:r w:rsidR="005D702C" w:rsidRPr="005D702C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="005D702C"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         60 мм =          см                  3 см =           мм</w:t>
            </w:r>
          </w:p>
          <w:p w:rsidR="005D702C" w:rsidRPr="005D702C" w:rsidRDefault="005D702C" w:rsidP="005D702C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6*.  Запиши 3 двузначных числа, в которых единиц на 4 больше, чем десятков.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7B1A" w:rsidRPr="005D702C" w:rsidTr="00CC625E">
        <w:trPr>
          <w:trHeight w:val="8191"/>
        </w:trPr>
        <w:tc>
          <w:tcPr>
            <w:tcW w:w="7399" w:type="dxa"/>
          </w:tcPr>
          <w:p w:rsidR="00F67B1A" w:rsidRPr="005D702C" w:rsidRDefault="005C1BB5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Контрольная работа № 3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  <w:p w:rsidR="00F67B1A" w:rsidRPr="005D702C" w:rsidRDefault="00F67B1A" w:rsidP="005D702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Реши задачу: 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На стоянке такси стояло 12 автомашин. После того, как несколько машин уехало, осталось 5 автомашин. Сколько автомашин уехало?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Составь и реши задачи, обратные данной.</w:t>
            </w:r>
            <w:proofErr w:type="gramEnd"/>
          </w:p>
          <w:p w:rsidR="00F67B1A" w:rsidRPr="005D702C" w:rsidRDefault="00F67B1A" w:rsidP="005D702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Найди значения выражений: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6 + 7 – 9 =              15 – (3 + 5)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10 + 3 – 4 =             8 + (12 – 5)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18 – 10 + 5 =           9 + (13 – 7) =</w:t>
            </w:r>
          </w:p>
          <w:p w:rsidR="00F67B1A" w:rsidRPr="005D702C" w:rsidRDefault="00F67B1A" w:rsidP="005D702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Сравни,  вставь вместо звёздочек знаки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»,  «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», 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или «=».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4 см 2 мм … 24 мм             1 м … 100 см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7 + 4 … 19                           59 мин … 1 ч</w:t>
            </w:r>
          </w:p>
          <w:p w:rsidR="00F67B1A" w:rsidRPr="005D702C" w:rsidRDefault="00F67B1A" w:rsidP="005D702C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Начерти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ломаную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трёх звеньев, зная, что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длина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ломаной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 см.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 Из чисел: 48, 1, 14, 4, 40, 81, 8, 18, 84, 44, 80, 88 - выпиши все двузначные числа в порядке      возрастания.</w:t>
            </w:r>
          </w:p>
        </w:tc>
        <w:tc>
          <w:tcPr>
            <w:tcW w:w="7398" w:type="dxa"/>
          </w:tcPr>
          <w:p w:rsidR="00F67B1A" w:rsidRPr="005D702C" w:rsidRDefault="005C1BB5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работа № 3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2.</w:t>
            </w:r>
          </w:p>
          <w:p w:rsidR="00F67B1A" w:rsidRPr="005D702C" w:rsidRDefault="00F67B1A" w:rsidP="005D702C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Реши задачу: 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Рыболовы поймали несколько окуней. Из 9 окуней они сварили уху, и у них осталось ещё 7 окуней. Сколько всего окуней поймали рыболовы? 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Составь и реши задачи, обратные данной.</w:t>
            </w:r>
            <w:proofErr w:type="gramEnd"/>
          </w:p>
          <w:p w:rsidR="00F67B1A" w:rsidRPr="005D702C" w:rsidRDefault="00F67B1A" w:rsidP="005D702C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Найди значения выражений: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5 + 8 – 9 =                     14 – (2 + 5)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10 + 5 – 6 =                   4 + (16 – 8)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19 – 10 + 7 =                 9 + (18 – 10) =</w:t>
            </w:r>
          </w:p>
          <w:p w:rsidR="00F67B1A" w:rsidRPr="005D702C" w:rsidRDefault="00F67B1A" w:rsidP="005D702C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Сравни,  вставь вместо звёздочек знаки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»,  «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», 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или «=».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 дм 2 см  * 23 см               1 см  *  10 мм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8 + 5  *  14                           1 ч.  *  30  мин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4.   Начерти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ломаную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трёх звеньев, зная, что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длина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ломаной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8 см.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 Из чисел: 62, 12, 6, 66, 20, 26, 2, 21, 16, 22, 60,  6            выпиши все двузначные числа в порядке   возрастания.</w:t>
            </w:r>
          </w:p>
        </w:tc>
      </w:tr>
    </w:tbl>
    <w:p w:rsidR="00F67B1A" w:rsidRPr="005D702C" w:rsidRDefault="00F67B1A" w:rsidP="005E1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815" w:type="dxa"/>
        <w:tblLayout w:type="fixed"/>
        <w:tblLook w:val="0000"/>
      </w:tblPr>
      <w:tblGrid>
        <w:gridCol w:w="7408"/>
        <w:gridCol w:w="7407"/>
      </w:tblGrid>
      <w:tr w:rsidR="00F67B1A" w:rsidRPr="005D702C" w:rsidTr="00BB47CA">
        <w:trPr>
          <w:trHeight w:val="10260"/>
        </w:trPr>
        <w:tc>
          <w:tcPr>
            <w:tcW w:w="7408" w:type="dxa"/>
          </w:tcPr>
          <w:p w:rsidR="00F67B1A" w:rsidRPr="005D702C" w:rsidRDefault="00F72838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Контрольная работа № 3</w:t>
            </w:r>
            <w:r w:rsidR="00F67B1A"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  <w:p w:rsidR="00F67B1A" w:rsidRPr="005D702C" w:rsidRDefault="00F67B1A" w:rsidP="005D702C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Реши задачу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  Маша использовала для поделок 7  шишек, а желудей – на 5 больше. Сколько шишек и желудей использовала Маша?</w:t>
            </w:r>
          </w:p>
          <w:p w:rsidR="00F67B1A" w:rsidRPr="005D702C" w:rsidRDefault="00F67B1A" w:rsidP="005D702C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 значения выражений: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50 – 21 =           60 – 20 =        32 + 8 =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45 – 20 =           29 – 2 =          79 – (30 + 10) =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47 + 2 =             87 + 3 =         54 + (13 – 7) =</w:t>
            </w:r>
          </w:p>
          <w:p w:rsidR="00F67B1A" w:rsidRPr="005D702C" w:rsidRDefault="00F67B1A" w:rsidP="005D702C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Сравни: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10 см … 1 м                       56 см … 6 дм 5 см</w:t>
            </w:r>
          </w:p>
          <w:p w:rsidR="00F67B1A" w:rsidRPr="005D702C" w:rsidRDefault="00F67B1A" w:rsidP="005D702C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Вставь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вместо звёздочек знаки «+» или «</w:t>
            </w:r>
            <w:proofErr w:type="gramStart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-»</w:t>
            </w:r>
            <w:proofErr w:type="gramEnd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, чтобы  записи были верными: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36 * 4 * 8  = 32                  23 * 40 * 7 = 70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    5</w:t>
            </w: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*. Вставь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в «окошки» числа так, чтобы</w:t>
            </w:r>
          </w:p>
          <w:p w:rsidR="00F67B1A" w:rsidRPr="005D702C" w:rsidRDefault="00F67B1A" w:rsidP="005D702C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равенство сохранилось;</w:t>
            </w:r>
          </w:p>
          <w:p w:rsidR="00F67B1A" w:rsidRPr="005D702C" w:rsidRDefault="00F67B1A" w:rsidP="005D702C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знак равенства изменился на знак  «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».</w:t>
            </w:r>
          </w:p>
          <w:p w:rsidR="00F67B1A" w:rsidRPr="005D702C" w:rsidRDefault="00F67B1A" w:rsidP="005E1C0D">
            <w:pPr>
              <w:spacing w:line="240" w:lineRule="auto"/>
              <w:ind w:left="10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52 + … =  52 + …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Сделай две записи.</w:t>
            </w:r>
          </w:p>
        </w:tc>
        <w:tc>
          <w:tcPr>
            <w:tcW w:w="7407" w:type="dxa"/>
          </w:tcPr>
          <w:p w:rsidR="00F67B1A" w:rsidRPr="005D702C" w:rsidRDefault="00F72838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работа № 3</w:t>
            </w:r>
            <w:r w:rsidR="00F67B1A"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  <w:p w:rsidR="00F67B1A" w:rsidRPr="005D702C" w:rsidRDefault="00F67B1A" w:rsidP="005D702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Реши задачу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7B1A" w:rsidRPr="005D702C" w:rsidRDefault="00F67B1A" w:rsidP="005E1C0D">
            <w:pPr>
              <w:tabs>
                <w:tab w:val="left" w:pos="7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Лена очистила 13 картофелин, а её сестра на  6 картофелин меньше. Сколько картофелин очистили обе девочки?</w:t>
            </w:r>
          </w:p>
          <w:p w:rsidR="00F67B1A" w:rsidRPr="005D702C" w:rsidRDefault="00F67B1A" w:rsidP="005D702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 значения выражений: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60 – 23 =           70 – 30 =        46 + 4 =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63 – 20 =           40 – 9 =          63 – (15 + 8) =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56 + 3 =             95 + 5 =         48 + (10 – 20) =</w:t>
            </w:r>
          </w:p>
          <w:p w:rsidR="00F67B1A" w:rsidRPr="005D702C" w:rsidRDefault="00F67B1A" w:rsidP="005D702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Сравни: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10 дм … 1 м                       89 см … 9 дм 8 см</w:t>
            </w:r>
          </w:p>
          <w:p w:rsidR="00F67B1A" w:rsidRPr="005D702C" w:rsidRDefault="00F67B1A" w:rsidP="005D702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Вставь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вместо звёздочек знаки «+» или «</w:t>
            </w:r>
            <w:proofErr w:type="gramStart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-»</w:t>
            </w:r>
            <w:proofErr w:type="gramEnd"/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, чтобы  записи были верными: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23 * 7 * 5  = 25                 18 * 50 * 8 = 60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    5</w:t>
            </w: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*. Вставь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в «окошки» числа так, чтобы</w:t>
            </w:r>
          </w:p>
          <w:p w:rsidR="00F67B1A" w:rsidRPr="005D702C" w:rsidRDefault="00F67B1A" w:rsidP="005D702C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равенство сохранилось;</w:t>
            </w:r>
          </w:p>
          <w:p w:rsidR="00F67B1A" w:rsidRPr="005D702C" w:rsidRDefault="00F67B1A" w:rsidP="005D702C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знак равенства изменился на знак  «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».</w:t>
            </w:r>
          </w:p>
          <w:p w:rsidR="00F67B1A" w:rsidRPr="005D702C" w:rsidRDefault="00F67B1A" w:rsidP="005E1C0D">
            <w:pPr>
              <w:spacing w:line="240" w:lineRule="auto"/>
              <w:ind w:left="1020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41 + … =  41 + …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Сделай две записи.</w:t>
            </w:r>
          </w:p>
        </w:tc>
      </w:tr>
      <w:tr w:rsidR="00F67B1A" w:rsidRPr="005D702C" w:rsidTr="00BB47CA">
        <w:trPr>
          <w:trHeight w:val="10260"/>
        </w:trPr>
        <w:tc>
          <w:tcPr>
            <w:tcW w:w="7408" w:type="dxa"/>
          </w:tcPr>
          <w:p w:rsidR="00F67B1A" w:rsidRPr="005D702C" w:rsidRDefault="00F72838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Контрольная работа № </w:t>
            </w:r>
            <w:r w:rsidR="001D6DC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  <w:r w:rsidR="00F67B1A"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D702C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 дворе гуляло 7 кур и 4 петуха, когда несколько птиц ушло, осталось 5. Сколько птиц ушло?</w:t>
            </w:r>
          </w:p>
          <w:p w:rsidR="00F67B1A" w:rsidRPr="005D702C" w:rsidRDefault="00F67B1A" w:rsidP="005D702C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Найди значение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выражения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а + 30, 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если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= 4,   а = 20,   а = 35.</w:t>
            </w:r>
          </w:p>
          <w:p w:rsidR="00F67B1A" w:rsidRPr="005D702C" w:rsidRDefault="00F67B1A" w:rsidP="005D702C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Сравни выражения: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60 + 30 … 72 + 8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50 – 9 … 50 + 9</w:t>
            </w:r>
          </w:p>
          <w:p w:rsidR="00F67B1A" w:rsidRPr="005D702C" w:rsidRDefault="00F67B1A" w:rsidP="005D702C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Вставь в «окошки» числа так, чтобы записи были верными: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+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 =12         16 -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 = 9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 + 8 = 14       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 +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 = 13</w:t>
            </w:r>
          </w:p>
          <w:p w:rsidR="00F67B1A" w:rsidRPr="005D702C" w:rsidRDefault="00F67B1A" w:rsidP="005D702C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Начерти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ломаную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четырёх звеньев, длина 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которой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 см. 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F67B1A" w:rsidRPr="005D702C" w:rsidRDefault="001D6DC2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работа № 5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2.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D702C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</w:t>
            </w:r>
          </w:p>
          <w:p w:rsidR="00F67B1A" w:rsidRPr="005D702C" w:rsidRDefault="00F67B1A" w:rsidP="005E1C0D">
            <w:pPr>
              <w:spacing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На клумбе распустилось 9 астр и 5 маков, 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когда распустилось ещё несколько цветов, их всего стало 20. Сколько цветов ещё распустилось?</w:t>
            </w:r>
          </w:p>
          <w:p w:rsidR="00F67B1A" w:rsidRPr="005D702C" w:rsidRDefault="00F67B1A" w:rsidP="005D702C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Найди значение выражения    46 -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если  с = 6,   с = 30,   с = 15.</w:t>
            </w:r>
          </w:p>
          <w:p w:rsidR="00F67B1A" w:rsidRPr="005D702C" w:rsidRDefault="00F67B1A" w:rsidP="005D702C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Сравни выражения: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80 + 10 … 74 + 6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30 – 4 … 30 + 4</w:t>
            </w:r>
          </w:p>
          <w:p w:rsidR="00F67B1A" w:rsidRPr="005D702C" w:rsidRDefault="00F67B1A" w:rsidP="005D702C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Вставь в «окошки» числа так, чтобы записи были верными: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+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 =14         15 -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 = 9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 + 9 = 16       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 +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 = 11</w:t>
            </w:r>
          </w:p>
          <w:p w:rsidR="00F67B1A" w:rsidRPr="005D702C" w:rsidRDefault="00F67B1A" w:rsidP="005D702C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Начерти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ломаную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четырёх звеньев, длина 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которой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 см. 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7B1A" w:rsidRPr="005D702C" w:rsidTr="00BB47CA">
        <w:trPr>
          <w:trHeight w:val="10260"/>
        </w:trPr>
        <w:tc>
          <w:tcPr>
            <w:tcW w:w="7408" w:type="dxa"/>
          </w:tcPr>
          <w:p w:rsidR="00F67B1A" w:rsidRPr="005D702C" w:rsidRDefault="001D6DC2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Контрольная работа №6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  <w:p w:rsidR="00F67B1A" w:rsidRPr="005D702C" w:rsidRDefault="00F67B1A" w:rsidP="005D702C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 ёлочной гирлянде 7 красных лампочек, синих – на 6 больше, чем красных, а жёлтых столько, сколько красных и синих вместе. Сколько в гирлянде жёлтых лампочек?</w:t>
            </w:r>
          </w:p>
          <w:p w:rsidR="00F67B1A" w:rsidRPr="005D702C" w:rsidRDefault="00F67B1A" w:rsidP="005D702C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Найди значения выражений: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75 + 20 =        90 – 3 =            45 – 5 + 7 =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80 + 11 =        60 – 20 =          83 – (40 + 30) =     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3.  Реши уравнение:        5 + х = 12  </w:t>
            </w:r>
          </w:p>
          <w:p w:rsidR="00F67B1A" w:rsidRPr="005D702C" w:rsidRDefault="00F67B1A" w:rsidP="005D702C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Найди периметр данной фигуры.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5.Вставь в «окошки» числа так, чтобы записи были верными.   6 дм 3 см = 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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см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50 мм = </w:t>
            </w:r>
            <w:r w:rsidRPr="005D702C">
              <w:rPr>
                <w:rFonts w:ascii="Times New Roman" w:hAnsi="Times New Roman" w:cs="Times New Roman"/>
                <w:sz w:val="24"/>
                <w:szCs w:val="24"/>
              </w:rPr>
              <w:t>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см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6*.  Вместе звёздочек вставь знаки « + » или «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- »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в «окошки» запиши числа так, чтобы записи были верными:  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 * 8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 13 – 8            25 + 5 = 37 *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</w:t>
            </w:r>
          </w:p>
        </w:tc>
        <w:tc>
          <w:tcPr>
            <w:tcW w:w="7407" w:type="dxa"/>
          </w:tcPr>
          <w:p w:rsidR="00F67B1A" w:rsidRPr="005D702C" w:rsidRDefault="001D6DC2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работа №6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2.</w:t>
            </w:r>
          </w:p>
          <w:p w:rsidR="00F67B1A" w:rsidRPr="005D702C" w:rsidRDefault="00F67B1A" w:rsidP="005D702C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На новогоднюю ёлку повесили 11 шаров, сосулек – на 4 меньше, чем шаров, а шишек столько, сколько шаров и сосулек вместе. Сколько шишек повесили на ёлку?</w:t>
            </w:r>
          </w:p>
          <w:p w:rsidR="00F67B1A" w:rsidRPr="005D702C" w:rsidRDefault="00F67B1A" w:rsidP="005D702C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Найди значения выражений: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54 + 30 =           80 – 4 =          34 – 4 + 6 =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70 + 12 =           40 – 10 =        95 – (60 + 20)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3.  Реши уравнение:        х + 7 = 16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4.Найди периметр данной фигуры.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5.Вставь в «окошки» числа так, чтобы записи были верными.   5 м 8 дм =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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дм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60 мм =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 см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6*.  Вместе звёздочек вставь знаки « + » или «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- »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в «окошки» запиши числа так, чтобы записи были верными: 68 *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 = 57 + 3          11 – 7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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 * 7</w:t>
            </w:r>
          </w:p>
        </w:tc>
      </w:tr>
      <w:tr w:rsidR="00F67B1A" w:rsidRPr="005D702C" w:rsidTr="00BB47CA">
        <w:trPr>
          <w:trHeight w:val="10260"/>
        </w:trPr>
        <w:tc>
          <w:tcPr>
            <w:tcW w:w="7408" w:type="dxa"/>
          </w:tcPr>
          <w:p w:rsidR="00F67B1A" w:rsidRPr="005D702C" w:rsidRDefault="00F72838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Контрольная работа № </w:t>
            </w:r>
            <w:r w:rsidR="001D6DC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  <w:p w:rsidR="00F67B1A" w:rsidRPr="005D702C" w:rsidRDefault="00F67B1A" w:rsidP="005D702C">
            <w:pPr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праздника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купили 17 кг груш, а яблок – на 7 кг больше. Сколько всего килограммов фруктов купили к празднику?</w:t>
            </w:r>
          </w:p>
          <w:p w:rsidR="00F67B1A" w:rsidRPr="005D702C" w:rsidRDefault="00F67B1A" w:rsidP="005D702C">
            <w:pPr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Вычисли столбиком: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53 + 37 =           86 – 35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36 + 23 =           80 – 56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65 + 17 =           88 – 81 =</w:t>
            </w:r>
          </w:p>
          <w:p w:rsidR="00F67B1A" w:rsidRPr="005D702C" w:rsidRDefault="00F67B1A" w:rsidP="005D702C">
            <w:pPr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уравнения: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64 – х = 41               30 + х = 67</w:t>
            </w:r>
          </w:p>
          <w:p w:rsidR="00F67B1A" w:rsidRPr="005D702C" w:rsidRDefault="00F67B1A" w:rsidP="005D702C">
            <w:pPr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Начерти один отрезок длиной 1 дм, а другой на 3 см короче.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5*.  Сумма трёх чисел равна 16. Сумма первого и третьего 11, сумма третьего и второго 8. Найдите эти числа.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F72838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Контрольная работа № </w:t>
            </w:r>
            <w:r w:rsidR="001D6DC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1. Реши задачу: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Школьники посадили 14 кустов, а деревьев   на 6 меньше. Сколько всего  саженцев     посадили школьники?</w:t>
            </w:r>
          </w:p>
          <w:p w:rsidR="00F67B1A" w:rsidRPr="005D702C" w:rsidRDefault="00F67B1A" w:rsidP="005D702C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Вычисли столбиком: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26 + 47 =           87 – 25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44 + 36 =           70 – 27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69 + 17 =           44 – 71 =</w:t>
            </w:r>
          </w:p>
          <w:p w:rsidR="00F67B1A" w:rsidRPr="005D702C" w:rsidRDefault="00F67B1A" w:rsidP="005D702C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уравнения: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х + 40 = 62               х + 17 = 33</w:t>
            </w:r>
          </w:p>
          <w:p w:rsidR="00F67B1A" w:rsidRPr="005D702C" w:rsidRDefault="00F67B1A" w:rsidP="005D702C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Начерти один отрезок длиной 1 дм, а другой на 1 см длиннее.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5*.  Сумма трёх чисел равна 11. Сумма первого и второго 6, а сумма второго и третьего 9. Найди эти числа.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7B1A" w:rsidRPr="005D702C" w:rsidTr="00BB47CA">
        <w:trPr>
          <w:trHeight w:val="10260"/>
        </w:trPr>
        <w:tc>
          <w:tcPr>
            <w:tcW w:w="7408" w:type="dxa"/>
          </w:tcPr>
          <w:p w:rsidR="00F67B1A" w:rsidRPr="005D702C" w:rsidRDefault="001D6DC2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Контрольная работа №8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1</w:t>
            </w:r>
          </w:p>
          <w:p w:rsidR="00F67B1A" w:rsidRPr="005D702C" w:rsidRDefault="00F67B1A" w:rsidP="005D702C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На одной полке 65 книг, а на второй на 40 книг меньше, а на третьей столько книг, сколько на первой и второй вместе. Сколько книг на третьей полке?</w:t>
            </w:r>
          </w:p>
          <w:p w:rsidR="00F67B1A" w:rsidRPr="005D702C" w:rsidRDefault="00F67B1A" w:rsidP="005D702C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 вычисления: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72 – 54 =             69 – 4 =             60 – 4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37 + 59 =            46 – 4 =             96 – (34 + 21)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90 – 84 =             32 + 45 =          34 + (28 – 15) =</w:t>
            </w:r>
          </w:p>
          <w:p w:rsidR="00F67B1A" w:rsidRPr="005D702C" w:rsidRDefault="00F67B1A" w:rsidP="005D702C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 и поставь знак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,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, или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65 – 30 …. 80 – (40 + 12)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11 + 10 + 19 …. 10 + 11 + 12</w:t>
            </w:r>
          </w:p>
          <w:p w:rsidR="00F67B1A" w:rsidRPr="005D702C" w:rsidRDefault="00F67B1A" w:rsidP="005D702C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Начерти такой отрезок, чтобы его длина была больше 6 см, но меньше 9 см.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5. Вставь пропущенные числа: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24 + (* - 86) = 24               (* - 6) + 6 = 90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* + (8 – 8) = 9                    30 + 44 - * + 30 = 60</w:t>
            </w:r>
          </w:p>
        </w:tc>
        <w:tc>
          <w:tcPr>
            <w:tcW w:w="7407" w:type="dxa"/>
          </w:tcPr>
          <w:p w:rsidR="00F67B1A" w:rsidRPr="005D702C" w:rsidRDefault="00F72838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раб</w:t>
            </w:r>
            <w:r w:rsidR="001D6DC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ота №8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</w:t>
            </w:r>
          </w:p>
          <w:p w:rsidR="00F67B1A" w:rsidRPr="005D702C" w:rsidRDefault="00F67B1A" w:rsidP="005D702C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В первой книге 70 страниц, во второй на 55 страниц меньше, чем в первой, а в третьей столько, сколько в первой и во второй книгах вместе. Сколько страниц в третьей книге?</w:t>
            </w:r>
          </w:p>
          <w:p w:rsidR="00F67B1A" w:rsidRPr="005D702C" w:rsidRDefault="00F67B1A" w:rsidP="005D702C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 вычисления: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57 – 43 =            23 + 56 =             50 – 4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48 + 39 =            44 + 30 =             98 – (43 + 21)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90 – 8 =              59 - 36 =              89 - (29+31) =</w:t>
            </w:r>
          </w:p>
          <w:p w:rsidR="00F67B1A" w:rsidRPr="005D702C" w:rsidRDefault="00F67B1A" w:rsidP="005D702C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 и поставь знак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, 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, или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60 – (30 + 7) …. 58 - 40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20 + 16 + 12 …. 16 + 20 + 13</w:t>
            </w:r>
          </w:p>
          <w:p w:rsidR="00F67B1A" w:rsidRPr="005D702C" w:rsidRDefault="00F67B1A" w:rsidP="005D702C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Начерти такой отрезок, чтобы его длина была  меньше 9 см</w:t>
            </w:r>
            <w:proofErr w:type="gramStart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 больше 3 см.</w:t>
            </w:r>
          </w:p>
          <w:p w:rsidR="00F67B1A" w:rsidRPr="005D702C" w:rsidRDefault="00F67B1A" w:rsidP="005D702C">
            <w:pPr>
              <w:pStyle w:val="1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Вставь пропущенные числа:</w:t>
            </w:r>
          </w:p>
          <w:p w:rsidR="00F67B1A" w:rsidRPr="005D702C" w:rsidRDefault="00F67B1A" w:rsidP="005E1C0D">
            <w:pPr>
              <w:pStyle w:val="1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63 + (* - 72) = 63               (* - 5) + 5 = 70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* + (9 – 9) = 15                    40 + 22 - * + 40 = 80</w:t>
            </w:r>
          </w:p>
        </w:tc>
      </w:tr>
      <w:tr w:rsidR="00F67B1A" w:rsidRPr="005D702C" w:rsidTr="00BB47CA">
        <w:trPr>
          <w:trHeight w:val="10260"/>
        </w:trPr>
        <w:tc>
          <w:tcPr>
            <w:tcW w:w="7408" w:type="dxa"/>
          </w:tcPr>
          <w:p w:rsidR="00F67B1A" w:rsidRPr="005D702C" w:rsidRDefault="00F72838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Контрольная работа № 8</w:t>
            </w:r>
            <w:r w:rsidR="00F67B1A"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  <w:p w:rsidR="00F67B1A" w:rsidRPr="005D702C" w:rsidRDefault="00F67B1A" w:rsidP="005D702C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Сколько колёс у 8 велосипедов, если у каждого велосипеда по 2 колеса?</w:t>
            </w:r>
          </w:p>
          <w:p w:rsidR="00F67B1A" w:rsidRPr="005D702C" w:rsidRDefault="00F67B1A" w:rsidP="005D702C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Замени умножение сложением и вычисли значение произведений.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31 ∙ 2 =             8 ∙ 5 =             18 ∙ 4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10 ∙ 4 =            3 ∙ 30 =            9 ∙ 1 =</w:t>
            </w:r>
          </w:p>
          <w:p w:rsidR="00F67B1A" w:rsidRPr="005D702C" w:rsidRDefault="00F67B1A" w:rsidP="005D702C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Сравни выражения.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15 ∙ 4 … 15 + 15 + 15 + 15          71 ∙ 5 …5 ∙ 72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7 ∙ 0 … 0 ∙ 16                       (24 – 21) ∙ 9 …2 ∙ 9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23 ∙ 4 …23 ∙ 2 + 23              84 ∙ 8 – 84 …84 ∙ 9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4.Реши уравнения.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14 + х = 52             х – 28 = 34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5. Начерти квадрат со стороной 3 см и вычисли  сумму длин его сторон.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7" w:type="dxa"/>
          </w:tcPr>
          <w:p w:rsidR="00F67B1A" w:rsidRPr="005D702C" w:rsidRDefault="00F72838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Контрольная работа № 8</w:t>
            </w:r>
            <w:r w:rsidR="00F67B1A"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  <w:p w:rsidR="00F67B1A" w:rsidRPr="005D702C" w:rsidRDefault="00F67B1A" w:rsidP="005E1C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</w:t>
            </w: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67B1A" w:rsidRPr="005D702C" w:rsidRDefault="00F67B1A" w:rsidP="005D702C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Реши задачу.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Сколько чашек на 3 столах, если на каждом 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стоят по 8 чашек?</w:t>
            </w:r>
          </w:p>
          <w:p w:rsidR="00F67B1A" w:rsidRPr="005D702C" w:rsidRDefault="00F67B1A" w:rsidP="005D702C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Замени умножение сложением и вычисли значение произведений.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15 ∙ 4 =             8 ∙ 3 =             28 ∙ 2 =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10 ∙ 6 =            3 ∙ 30 =            8 ∙ 1 =</w:t>
            </w:r>
          </w:p>
          <w:p w:rsidR="00F67B1A" w:rsidRPr="005D702C" w:rsidRDefault="00F67B1A" w:rsidP="005D702C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Сравни выражения.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16 ∙ 3 … 16 + 16 + 16           68 ∙ 6 …6 ∙ 68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8 ∙ 0 … 0 ∙ 11                    (39 – 36) ∙ 9 …9 ∙ 2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>39 ∙ 4 …39 ∙ 2 + 39           48 ∙ 7 – 48 … 48 ∙ 8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4.Реши уравнения.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12 + х = 71             х – 42 = 17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7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5. Начерти квадрат со стороной 4 см и вычисли     сумму длин его сторон.</w:t>
            </w:r>
          </w:p>
          <w:p w:rsidR="00F67B1A" w:rsidRPr="005D702C" w:rsidRDefault="00F67B1A" w:rsidP="005E1C0D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B47CA" w:rsidRPr="00B361F5" w:rsidRDefault="00BB47CA" w:rsidP="00BB47CA">
      <w:pPr>
        <w:jc w:val="center"/>
        <w:rPr>
          <w:rFonts w:ascii="Times New Roman" w:hAnsi="Times New Roman" w:cs="Times New Roman"/>
          <w:b/>
        </w:rPr>
      </w:pPr>
      <w:r w:rsidRPr="00B361F5">
        <w:rPr>
          <w:rFonts w:ascii="Times New Roman" w:hAnsi="Times New Roman" w:cs="Times New Roman"/>
          <w:b/>
        </w:rPr>
        <w:lastRenderedPageBreak/>
        <w:t>Лист корректировки календарно – 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103"/>
        <w:gridCol w:w="4885"/>
        <w:gridCol w:w="3697"/>
      </w:tblGrid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№</w:t>
            </w:r>
          </w:p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B361F5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Причины</w:t>
            </w:r>
          </w:p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47CA" w:rsidRPr="00B361F5" w:rsidTr="009D4603">
        <w:tc>
          <w:tcPr>
            <w:tcW w:w="1101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BB47CA" w:rsidRPr="00B361F5" w:rsidRDefault="00BB47C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47CA" w:rsidRPr="00DA0F96" w:rsidRDefault="00BB47CA" w:rsidP="00BB4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B47CA" w:rsidRDefault="00BB47CA" w:rsidP="00BB47CA"/>
    <w:p w:rsidR="00460D25" w:rsidRPr="005D702C" w:rsidRDefault="00460D25" w:rsidP="005E1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60D25" w:rsidRPr="005D702C" w:rsidSect="00A72047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57A" w:rsidRDefault="00F0357A" w:rsidP="00DE5E2E">
      <w:pPr>
        <w:spacing w:after="0" w:line="240" w:lineRule="auto"/>
      </w:pPr>
      <w:r>
        <w:separator/>
      </w:r>
    </w:p>
  </w:endnote>
  <w:endnote w:type="continuationSeparator" w:id="0">
    <w:p w:rsidR="00F0357A" w:rsidRDefault="00F0357A" w:rsidP="00DE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3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57A" w:rsidRDefault="00F0357A">
    <w:pPr>
      <w:pStyle w:val="a8"/>
      <w:jc w:val="center"/>
    </w:pPr>
  </w:p>
  <w:p w:rsidR="00F0357A" w:rsidRDefault="00F035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57A" w:rsidRDefault="00F0357A" w:rsidP="00DE5E2E">
      <w:pPr>
        <w:spacing w:after="0" w:line="240" w:lineRule="auto"/>
      </w:pPr>
      <w:r>
        <w:separator/>
      </w:r>
    </w:p>
  </w:footnote>
  <w:footnote w:type="continuationSeparator" w:id="0">
    <w:p w:rsidR="00F0357A" w:rsidRDefault="00F0357A" w:rsidP="00DE5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0"/>
    <w:multiLevelType w:val="multilevel"/>
    <w:tmpl w:val="00000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EF095C"/>
    <w:multiLevelType w:val="multilevel"/>
    <w:tmpl w:val="B1407A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0F05BCA"/>
    <w:multiLevelType w:val="multilevel"/>
    <w:tmpl w:val="42A885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480309"/>
    <w:multiLevelType w:val="hybridMultilevel"/>
    <w:tmpl w:val="BD26D8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A7C586B"/>
    <w:multiLevelType w:val="hybridMultilevel"/>
    <w:tmpl w:val="DAEAE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C565FA"/>
    <w:multiLevelType w:val="hybridMultilevel"/>
    <w:tmpl w:val="D91A3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30"/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0">
    <w:abstractNumId w:val="34"/>
  </w:num>
  <w:num w:numId="41">
    <w:abstractNumId w:val="33"/>
  </w:num>
  <w:num w:numId="42">
    <w:abstractNumId w:val="31"/>
  </w:num>
  <w:num w:numId="43">
    <w:abstractNumId w:val="19"/>
  </w:num>
  <w:num w:numId="44">
    <w:abstractNumId w:val="3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0D25"/>
    <w:rsid w:val="00044527"/>
    <w:rsid w:val="000911BB"/>
    <w:rsid w:val="000D2C43"/>
    <w:rsid w:val="000E1B31"/>
    <w:rsid w:val="00106661"/>
    <w:rsid w:val="00162A6C"/>
    <w:rsid w:val="001D6DC2"/>
    <w:rsid w:val="001F53BE"/>
    <w:rsid w:val="002A1D05"/>
    <w:rsid w:val="002C38B4"/>
    <w:rsid w:val="002D631E"/>
    <w:rsid w:val="003626F6"/>
    <w:rsid w:val="003E3C9B"/>
    <w:rsid w:val="003F0425"/>
    <w:rsid w:val="00460D25"/>
    <w:rsid w:val="00467919"/>
    <w:rsid w:val="00486046"/>
    <w:rsid w:val="00490BFA"/>
    <w:rsid w:val="004E4F9C"/>
    <w:rsid w:val="0055162F"/>
    <w:rsid w:val="0056322F"/>
    <w:rsid w:val="00597D85"/>
    <w:rsid w:val="005C1BB5"/>
    <w:rsid w:val="005D702C"/>
    <w:rsid w:val="005E1C0D"/>
    <w:rsid w:val="0066299B"/>
    <w:rsid w:val="006E2015"/>
    <w:rsid w:val="006F5ABE"/>
    <w:rsid w:val="00795310"/>
    <w:rsid w:val="007D52F1"/>
    <w:rsid w:val="007E6758"/>
    <w:rsid w:val="00800363"/>
    <w:rsid w:val="00820106"/>
    <w:rsid w:val="008A28FB"/>
    <w:rsid w:val="009355F1"/>
    <w:rsid w:val="009E315E"/>
    <w:rsid w:val="00A06207"/>
    <w:rsid w:val="00A159BF"/>
    <w:rsid w:val="00A3312C"/>
    <w:rsid w:val="00A72047"/>
    <w:rsid w:val="00A9344D"/>
    <w:rsid w:val="00AB6F58"/>
    <w:rsid w:val="00AE2E53"/>
    <w:rsid w:val="00BB47CA"/>
    <w:rsid w:val="00CC625E"/>
    <w:rsid w:val="00D120D5"/>
    <w:rsid w:val="00DE5E2E"/>
    <w:rsid w:val="00DF24A8"/>
    <w:rsid w:val="00E14B53"/>
    <w:rsid w:val="00E15218"/>
    <w:rsid w:val="00E27B6B"/>
    <w:rsid w:val="00E67285"/>
    <w:rsid w:val="00EB5B4A"/>
    <w:rsid w:val="00EE6AC3"/>
    <w:rsid w:val="00F02023"/>
    <w:rsid w:val="00F0357A"/>
    <w:rsid w:val="00F52728"/>
    <w:rsid w:val="00F67B1A"/>
    <w:rsid w:val="00F72838"/>
    <w:rsid w:val="00FB25BC"/>
    <w:rsid w:val="00FC2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rsid w:val="00F67B1A"/>
    <w:pPr>
      <w:widowControl w:val="0"/>
      <w:suppressAutoHyphens/>
      <w:ind w:left="720"/>
    </w:pPr>
    <w:rPr>
      <w:rFonts w:ascii="Calibri" w:eastAsia="Arial Unicode MS" w:hAnsi="Calibri" w:cs="font235"/>
      <w:kern w:val="1"/>
      <w:lang w:eastAsia="ar-SA"/>
    </w:rPr>
  </w:style>
  <w:style w:type="paragraph" w:styleId="a3">
    <w:name w:val="List Paragraph"/>
    <w:basedOn w:val="a"/>
    <w:uiPriority w:val="34"/>
    <w:qFormat/>
    <w:rsid w:val="00CC625E"/>
    <w:pPr>
      <w:ind w:left="720"/>
      <w:contextualSpacing/>
    </w:pPr>
  </w:style>
  <w:style w:type="character" w:customStyle="1" w:styleId="Zag11">
    <w:name w:val="Zag_11"/>
    <w:rsid w:val="003626F6"/>
  </w:style>
  <w:style w:type="paragraph" w:customStyle="1" w:styleId="Zag2">
    <w:name w:val="Zag_2"/>
    <w:basedOn w:val="a"/>
    <w:rsid w:val="003626F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3">
    <w:name w:val="Заголовок 3+"/>
    <w:basedOn w:val="a"/>
    <w:rsid w:val="003626F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D7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02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E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E5E2E"/>
  </w:style>
  <w:style w:type="paragraph" w:styleId="a8">
    <w:name w:val="footer"/>
    <w:basedOn w:val="a"/>
    <w:link w:val="a9"/>
    <w:uiPriority w:val="99"/>
    <w:unhideWhenUsed/>
    <w:rsid w:val="00DE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5E2E"/>
  </w:style>
  <w:style w:type="paragraph" w:styleId="aa">
    <w:name w:val="No Spacing"/>
    <w:uiPriority w:val="99"/>
    <w:qFormat/>
    <w:rsid w:val="00E27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E27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3606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91438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2506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Магсумзянова</cp:lastModifiedBy>
  <cp:revision>3</cp:revision>
  <cp:lastPrinted>2016-02-10T15:27:00Z</cp:lastPrinted>
  <dcterms:created xsi:type="dcterms:W3CDTF">2018-09-19T08:11:00Z</dcterms:created>
  <dcterms:modified xsi:type="dcterms:W3CDTF">2018-09-20T12:21:00Z</dcterms:modified>
</cp:coreProperties>
</file>